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7272C" w14:textId="6AAE6F50" w:rsidR="00EF2472" w:rsidRDefault="00EF2472" w:rsidP="00EF2472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4F58CFD" w14:textId="5A39CDCE" w:rsidR="00362194" w:rsidRPr="00BE4C08" w:rsidRDefault="00EF2472" w:rsidP="0036219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</w:t>
      </w:r>
      <w:r w:rsidR="00362194"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7 do SWZ</w:t>
      </w:r>
    </w:p>
    <w:p w14:paraId="6B2E9721" w14:textId="77777777" w:rsidR="00362194" w:rsidRPr="00BE4C08" w:rsidRDefault="00362194" w:rsidP="0036219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568C94B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FFF2946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0ADF32FB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2FB384C7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14F9859C" w14:textId="77777777" w:rsidR="00362194" w:rsidRPr="00BE4C08" w:rsidRDefault="00362194" w:rsidP="0036219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38777CE" w14:textId="77777777" w:rsidR="00362194" w:rsidRPr="00BE4C08" w:rsidRDefault="00362194" w:rsidP="00362194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3F0BF446" w14:textId="77777777" w:rsidR="00362194" w:rsidRPr="00BE4C08" w:rsidRDefault="00362194" w:rsidP="0036219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48A7047C" w14:textId="77777777" w:rsidR="00362194" w:rsidRPr="00BE4C08" w:rsidRDefault="00362194" w:rsidP="0036219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A63E7D5" w14:textId="77777777" w:rsidR="00362194" w:rsidRPr="00BE4C08" w:rsidRDefault="00362194" w:rsidP="0036219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5C1A799" w14:textId="77777777" w:rsidR="00362194" w:rsidRPr="00BE4C08" w:rsidRDefault="00362194" w:rsidP="0036219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214794E4" w14:textId="77777777" w:rsidR="00362194" w:rsidRPr="00BE4C08" w:rsidRDefault="00362194" w:rsidP="0036219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227AF7E" w14:textId="77777777" w:rsidR="00362194" w:rsidRPr="00BE4C08" w:rsidRDefault="00362194" w:rsidP="0036219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5784453F" w14:textId="77777777" w:rsidR="00362194" w:rsidRPr="00BE4C08" w:rsidRDefault="00362194" w:rsidP="00362194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08615EE0" w14:textId="70B3784B" w:rsidR="00362194" w:rsidRDefault="00362194" w:rsidP="00362194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AA71D0" w:rsidRPr="00AA71D0">
        <w:rPr>
          <w:rFonts w:asciiTheme="majorHAnsi" w:hAnsiTheme="majorHAnsi" w:cs="Arial"/>
          <w:b/>
          <w:sz w:val="20"/>
          <w:szCs w:val="20"/>
        </w:rPr>
        <w:t>Przebudowa ulicy Strażackiej w miejscowości Bonisław</w:t>
      </w:r>
    </w:p>
    <w:p w14:paraId="1A817AD0" w14:textId="77777777" w:rsidR="00362194" w:rsidRPr="00BE4C08" w:rsidRDefault="00362194" w:rsidP="00362194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</w:p>
    <w:p w14:paraId="74514351" w14:textId="77777777" w:rsidR="00362194" w:rsidRPr="00BE4C08" w:rsidRDefault="00362194" w:rsidP="00362194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62194" w:rsidRPr="00BE4C08" w14:paraId="7E5B5D32" w14:textId="77777777" w:rsidTr="00416F68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C907EBF" w14:textId="77777777" w:rsidR="00362194" w:rsidRPr="00BE4C08" w:rsidRDefault="00362194" w:rsidP="00416F68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bCs/>
                <w:sz w:val="28"/>
                <w:szCs w:val="28"/>
              </w:rPr>
              <w:t>WYKAZ OSÓB</w:t>
            </w:r>
          </w:p>
        </w:tc>
      </w:tr>
    </w:tbl>
    <w:p w14:paraId="12133217" w14:textId="77777777" w:rsidR="00362194" w:rsidRPr="00BE4C08" w:rsidRDefault="00362194" w:rsidP="00362194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057557A1" w14:textId="77777777" w:rsidR="00362194" w:rsidRPr="00BE4C08" w:rsidRDefault="00362194" w:rsidP="00362194">
      <w:pPr>
        <w:spacing w:line="288" w:lineRule="auto"/>
        <w:jc w:val="center"/>
        <w:rPr>
          <w:rFonts w:ascii="Cambria" w:hAnsi="Cambria" w:cs="Arial"/>
          <w:sz w:val="20"/>
          <w:szCs w:val="20"/>
        </w:rPr>
      </w:pPr>
      <w:r w:rsidRPr="00BE4C08">
        <w:rPr>
          <w:rFonts w:ascii="Cambria" w:hAnsi="Cambria" w:cs="Arial"/>
          <w:sz w:val="20"/>
          <w:szCs w:val="20"/>
        </w:rPr>
        <w:t>KTÓRE BĘDĄ UCZESTNICZYĆ W WYKONYWANIU ZAMÓWIENIA WRAZ Z INFORMACJAMI NA TEMAT ICH KWALIFIKACJI ZAWODOWYCH, DOŚWIADCZENIA NIEZBĘDNYCH DO WYKONYWANIA ZAMÓWIENIA, A TAKŻE ZAKRESU WYKONYWANYCH PRZEZ NIE CZYNNOŚCI</w:t>
      </w:r>
    </w:p>
    <w:p w14:paraId="01AF629B" w14:textId="77777777" w:rsidR="00362194" w:rsidRPr="00BE4C08" w:rsidRDefault="00362194" w:rsidP="00362194">
      <w:pPr>
        <w:widowControl w:val="0"/>
        <w:suppressAutoHyphens/>
        <w:autoSpaceDE w:val="0"/>
        <w:autoSpaceDN w:val="0"/>
        <w:adjustRightInd w:val="0"/>
        <w:ind w:left="284"/>
        <w:rPr>
          <w:rFonts w:ascii="Arial" w:hAnsi="Arial" w:cs="Arial"/>
          <w:bCs/>
          <w:sz w:val="22"/>
        </w:rPr>
      </w:pPr>
    </w:p>
    <w:tbl>
      <w:tblPr>
        <w:tblW w:w="1041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1793"/>
        <w:gridCol w:w="1963"/>
        <w:gridCol w:w="1439"/>
        <w:gridCol w:w="1701"/>
        <w:gridCol w:w="2127"/>
        <w:gridCol w:w="920"/>
      </w:tblGrid>
      <w:tr w:rsidR="00362194" w:rsidRPr="00BE4C08" w14:paraId="1EA3F559" w14:textId="77777777" w:rsidTr="00416F68">
        <w:trPr>
          <w:cantSplit/>
          <w:trHeight w:val="1173"/>
        </w:trPr>
        <w:tc>
          <w:tcPr>
            <w:tcW w:w="4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6680BE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Lp.</w:t>
            </w:r>
          </w:p>
        </w:tc>
        <w:tc>
          <w:tcPr>
            <w:tcW w:w="17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65C7DA" w14:textId="77777777" w:rsidR="00362194" w:rsidRPr="00BE4C08" w:rsidRDefault="00362194" w:rsidP="00416F68">
            <w:pPr>
              <w:spacing w:before="240" w:after="60" w:line="288" w:lineRule="auto"/>
              <w:jc w:val="center"/>
              <w:outlineLvl w:val="8"/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  <w:t>Nazwisko i imię</w:t>
            </w:r>
          </w:p>
        </w:tc>
        <w:tc>
          <w:tcPr>
            <w:tcW w:w="1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B0C3F8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Zakres wykonywanych czynności w realizacji zamówienia</w:t>
            </w:r>
          </w:p>
        </w:tc>
        <w:tc>
          <w:tcPr>
            <w:tcW w:w="14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5AEFC3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Lata doświadczenia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ACF08A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 xml:space="preserve">Opis posiadanych uprawnień, kwalifikacji 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94E321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Podstawa dysponowania (umowa o pracę, zlecenie, zobowiązanie)</w:t>
            </w:r>
          </w:p>
        </w:tc>
        <w:tc>
          <w:tcPr>
            <w:tcW w:w="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DA52B6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Uwagi</w:t>
            </w:r>
          </w:p>
        </w:tc>
      </w:tr>
      <w:tr w:rsidR="00362194" w:rsidRPr="00BE4C08" w14:paraId="53D97191" w14:textId="77777777" w:rsidTr="00416F68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081A05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BE4C08">
              <w:rPr>
                <w:rFonts w:asciiTheme="majorHAnsi" w:hAnsiTheme="majorHAnsi" w:cs="Arial"/>
              </w:rPr>
              <w:t>1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38DAFE9E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  <w:p w14:paraId="4466D435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7E7C2CE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5129329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8708A6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63A5D1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DD10C6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362194" w:rsidRPr="00BE4C08" w14:paraId="32A72DC9" w14:textId="77777777" w:rsidTr="00416F68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7E6A868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BE4C08">
              <w:rPr>
                <w:rFonts w:asciiTheme="majorHAnsi" w:hAnsiTheme="majorHAnsi" w:cs="Arial"/>
              </w:rPr>
              <w:t>2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46D78ABA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  <w:p w14:paraId="55F1DF74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B1655D5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62E7AD6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F4779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9D1C58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554E3D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36B09938" w14:textId="77777777" w:rsidR="00362194" w:rsidRPr="00BE4C08" w:rsidRDefault="00362194" w:rsidP="00362194">
      <w:pPr>
        <w:rPr>
          <w:rFonts w:asciiTheme="majorHAnsi" w:eastAsia="Calibri" w:hAnsiTheme="majorHAnsi" w:cs="Arial"/>
          <w:b/>
          <w:sz w:val="22"/>
          <w:szCs w:val="22"/>
          <w:lang w:eastAsia="en-US"/>
        </w:rPr>
      </w:pPr>
    </w:p>
    <w:p w14:paraId="2FF2D847" w14:textId="77777777" w:rsidR="00362194" w:rsidRPr="00BE4C08" w:rsidRDefault="00362194" w:rsidP="00362194">
      <w:pPr>
        <w:rPr>
          <w:rFonts w:asciiTheme="majorHAnsi" w:eastAsia="Calibri" w:hAnsiTheme="majorHAnsi" w:cs="Arial"/>
          <w:b/>
          <w:sz w:val="22"/>
          <w:szCs w:val="22"/>
          <w:lang w:eastAsia="en-US"/>
        </w:rPr>
      </w:pPr>
    </w:p>
    <w:p w14:paraId="125FFAF4" w14:textId="77777777" w:rsidR="00362194" w:rsidRPr="00BE4C08" w:rsidRDefault="00362194" w:rsidP="00362194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72B3058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EEA614F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20A3D62A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485BC127" w14:textId="77777777" w:rsidR="00362194" w:rsidRPr="00BE4C08" w:rsidRDefault="00362194" w:rsidP="0036219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030DE258" w14:textId="77777777" w:rsidR="00362194" w:rsidRPr="00BE4C08" w:rsidRDefault="00362194" w:rsidP="0036219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6B0F008" w14:textId="77777777" w:rsidR="00362194" w:rsidRPr="00BE4C08" w:rsidRDefault="00362194" w:rsidP="00362194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0CF5473E" w14:textId="77777777" w:rsidR="00362194" w:rsidRPr="00BE4C08" w:rsidRDefault="00362194" w:rsidP="00362194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45F70EE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E6855D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D293F93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C114288" w14:textId="7AB7541A" w:rsidR="00416F68" w:rsidRDefault="00416F68" w:rsidP="00416F68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77976A9" w14:textId="77777777" w:rsidR="00416F68" w:rsidRDefault="00416F6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D3CBB9B" w14:textId="2C892DE0" w:rsidR="00362194" w:rsidRDefault="00362194" w:rsidP="00416F68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362194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CD2AE" w14:textId="77777777" w:rsidR="002B1E48" w:rsidRDefault="002B1E48" w:rsidP="000F1DCF">
      <w:r>
        <w:separator/>
      </w:r>
    </w:p>
  </w:endnote>
  <w:endnote w:type="continuationSeparator" w:id="0">
    <w:p w14:paraId="66EA9D06" w14:textId="77777777" w:rsidR="002B1E48" w:rsidRDefault="002B1E48" w:rsidP="000F1DCF">
      <w:r>
        <w:continuationSeparator/>
      </w:r>
    </w:p>
  </w:endnote>
  <w:endnote w:type="continuationNotice" w:id="1">
    <w:p w14:paraId="250BA40E" w14:textId="77777777" w:rsidR="002B1E48" w:rsidRDefault="002B1E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5FF66240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8C0B6B">
      <w:rPr>
        <w:rFonts w:ascii="Cambria" w:hAnsi="Cambria" w:cs="Arial"/>
        <w:sz w:val="16"/>
        <w:szCs w:val="16"/>
      </w:rPr>
      <w:t>Przebudowa ulicy Strażackiej w miejscowości Bonisław</w:t>
    </w:r>
  </w:p>
  <w:p w14:paraId="7AF084EC" w14:textId="03FDF17C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EF2472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8FE78" w14:textId="77777777" w:rsidR="002B1E48" w:rsidRDefault="002B1E48" w:rsidP="000F1DCF">
      <w:r>
        <w:separator/>
      </w:r>
    </w:p>
  </w:footnote>
  <w:footnote w:type="continuationSeparator" w:id="0">
    <w:p w14:paraId="4682ACC0" w14:textId="77777777" w:rsidR="002B1E48" w:rsidRDefault="002B1E48" w:rsidP="000F1DCF">
      <w:r>
        <w:continuationSeparator/>
      </w:r>
    </w:p>
  </w:footnote>
  <w:footnote w:type="continuationNotice" w:id="1">
    <w:p w14:paraId="53625FA5" w14:textId="77777777" w:rsidR="002B1E48" w:rsidRDefault="002B1E4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1E48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2472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1A501-2887-4D81-8AF6-111F4D888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11760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1382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169</cp:revision>
  <cp:lastPrinted>2026-03-04T08:58:00Z</cp:lastPrinted>
  <dcterms:created xsi:type="dcterms:W3CDTF">2020-11-28T11:17:00Z</dcterms:created>
  <dcterms:modified xsi:type="dcterms:W3CDTF">2026-03-05T12:45:00Z</dcterms:modified>
</cp:coreProperties>
</file>